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526891E3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156D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1156DA">
        <w:rPr>
          <w:sz w:val="32"/>
          <w:szCs w:val="32"/>
        </w:rPr>
        <w:t>jú</w:t>
      </w:r>
      <w:r w:rsidR="00C84BBD">
        <w:rPr>
          <w:sz w:val="32"/>
          <w:szCs w:val="32"/>
        </w:rPr>
        <w:t>li</w:t>
      </w:r>
      <w:r w:rsidR="001156DA">
        <w:rPr>
          <w:sz w:val="32"/>
          <w:szCs w:val="32"/>
        </w:rPr>
        <w:t xml:space="preserve">us </w:t>
      </w:r>
      <w:r w:rsidR="00434064">
        <w:rPr>
          <w:sz w:val="32"/>
          <w:szCs w:val="32"/>
        </w:rPr>
        <w:t>27-e</w:t>
      </w:r>
      <w:r w:rsidR="001156D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C84BBD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7710E690" w:rsidR="0037512C" w:rsidRPr="001156DA" w:rsidRDefault="00CE20F2" w:rsidP="001156DA">
      <w:pPr>
        <w:shd w:val="clear" w:color="auto" w:fill="FFFFFF"/>
        <w:ind w:left="780"/>
        <w:rPr>
          <w:b/>
          <w:u w:val="single"/>
        </w:rPr>
      </w:pPr>
      <w:r w:rsidRPr="00422AA3">
        <w:rPr>
          <w:b/>
          <w:sz w:val="40"/>
          <w:szCs w:val="40"/>
          <w:u w:val="single"/>
        </w:rPr>
        <w:t>1.</w:t>
      </w:r>
      <w:r>
        <w:rPr>
          <w:b/>
          <w:u w:val="single"/>
        </w:rPr>
        <w:t xml:space="preserve">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F0F9DCE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6A59BD">
        <w:rPr>
          <w:bCs/>
        </w:rPr>
        <w:t xml:space="preserve">Tájékoztató </w:t>
      </w:r>
      <w:r w:rsidR="00C84BBD">
        <w:rPr>
          <w:bCs/>
        </w:rPr>
        <w:t>a Justh Zsigmond Művelődési Ház és Könyvtár intézményvezetői feladat ellátásáról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AD5E27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6317B9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203B6C5B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84BBD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53CFBBD7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C37E6D" w:rsidRPr="00C37E6D">
        <w:rPr>
          <w:bCs/>
        </w:rPr>
        <w:t>Szociális, Kulturális, Egészségügyi és Sport Bizottság</w:t>
      </w:r>
    </w:p>
    <w:p w14:paraId="08C106E4" w14:textId="74CE1716" w:rsidR="001B0C28" w:rsidRPr="001B0C28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54572785" w:rsidR="0037512C" w:rsidRPr="00C84BBD" w:rsidRDefault="0037512C" w:rsidP="006A59BD">
      <w:pPr>
        <w:shd w:val="clear" w:color="auto" w:fill="FFFFFF"/>
        <w:jc w:val="center"/>
        <w:rPr>
          <w:b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156DA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1156DA">
        <w:rPr>
          <w:b/>
          <w:sz w:val="28"/>
        </w:rPr>
        <w:t>jú</w:t>
      </w:r>
      <w:r w:rsidR="00C84BBD">
        <w:rPr>
          <w:b/>
          <w:sz w:val="28"/>
        </w:rPr>
        <w:t>l</w:t>
      </w:r>
      <w:r w:rsidR="001156DA">
        <w:rPr>
          <w:b/>
          <w:sz w:val="28"/>
        </w:rPr>
        <w:t xml:space="preserve">ius </w:t>
      </w:r>
      <w:r w:rsidR="00434064">
        <w:rPr>
          <w:b/>
          <w:sz w:val="28"/>
        </w:rPr>
        <w:t>27-é</w:t>
      </w:r>
      <w:r w:rsidR="001156DA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C84BBD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6A59BD">
        <w:rPr>
          <w:b/>
          <w:sz w:val="28"/>
        </w:rPr>
        <w:t>t</w:t>
      </w:r>
      <w:r w:rsidR="006A59BD" w:rsidRPr="006A59BD">
        <w:rPr>
          <w:b/>
          <w:bCs/>
          <w:sz w:val="28"/>
          <w:szCs w:val="28"/>
        </w:rPr>
        <w:t xml:space="preserve">ájékoztató </w:t>
      </w:r>
      <w:r w:rsidR="00C84BBD" w:rsidRPr="00C84BBD">
        <w:rPr>
          <w:b/>
          <w:sz w:val="28"/>
          <w:szCs w:val="28"/>
        </w:rPr>
        <w:t>a Justh Zsigmond Művelődési Ház és Könyvtár intézményvezetői feladat ellátásáról</w:t>
      </w:r>
    </w:p>
    <w:p w14:paraId="17886E80" w14:textId="77C9679F" w:rsidR="006A59BD" w:rsidRDefault="006A59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04993C45" w14:textId="77777777" w:rsidR="00C84BBD" w:rsidRPr="00C84BBD" w:rsidRDefault="00C84B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61FEB3D3" w14:textId="77777777" w:rsidR="005712A6" w:rsidRDefault="005712A6" w:rsidP="006731CC"/>
    <w:p w14:paraId="14875816" w14:textId="72238408" w:rsidR="00DD3266" w:rsidRDefault="00DD3266" w:rsidP="00DD3266">
      <w:pPr>
        <w:rPr>
          <w:shd w:val="clear" w:color="auto" w:fill="FFFFFF"/>
        </w:rPr>
      </w:pPr>
      <w:r>
        <w:t>A Justh Zsigmond Művelődési Ház és Könyvtár</w:t>
      </w:r>
      <w:r>
        <w:rPr>
          <w:shd w:val="clear" w:color="auto" w:fill="FFFFFF"/>
        </w:rPr>
        <w:t xml:space="preserve"> intézményvezető asszony, Sebestyén Lászlóné 2022. június 27. napján írásban tájékoztatta a Képviselő-testületet, hogy 2022. augusztus 01. napjától igénybe kívánja venni a </w:t>
      </w:r>
      <w:r w:rsidR="000946B6">
        <w:rPr>
          <w:shd w:val="clear" w:color="auto" w:fill="FFFFFF"/>
        </w:rPr>
        <w:t>„</w:t>
      </w:r>
      <w:r>
        <w:rPr>
          <w:shd w:val="clear" w:color="auto" w:fill="FFFFFF"/>
        </w:rPr>
        <w:t>Nők 40.</w:t>
      </w:r>
      <w:r w:rsidR="000946B6">
        <w:rPr>
          <w:shd w:val="clear" w:color="auto" w:fill="FFFFFF"/>
        </w:rPr>
        <w:t>”</w:t>
      </w:r>
      <w:r>
        <w:rPr>
          <w:shd w:val="clear" w:color="auto" w:fill="FFFFFF"/>
        </w:rPr>
        <w:t xml:space="preserve"> korkedvezményes </w:t>
      </w:r>
      <w:proofErr w:type="spellStart"/>
      <w:r>
        <w:rPr>
          <w:shd w:val="clear" w:color="auto" w:fill="FFFFFF"/>
        </w:rPr>
        <w:t>nyugdíjbavonulás</w:t>
      </w:r>
      <w:proofErr w:type="spellEnd"/>
      <w:r>
        <w:rPr>
          <w:shd w:val="clear" w:color="auto" w:fill="FFFFFF"/>
        </w:rPr>
        <w:t xml:space="preserve"> lehetőségét és ezzel az indokkal 2022. július 31. napjával közös megegyezéssel kéri munkaviszonyának megszüntetését.</w:t>
      </w:r>
    </w:p>
    <w:p w14:paraId="01A88C68" w14:textId="77777777" w:rsidR="00DD3266" w:rsidRDefault="00DD3266" w:rsidP="00DD3266">
      <w:pPr>
        <w:rPr>
          <w:rFonts w:cs="Calibri"/>
        </w:rPr>
      </w:pPr>
    </w:p>
    <w:p w14:paraId="5809C71F" w14:textId="5C96F976" w:rsidR="007830F8" w:rsidRDefault="004F1AB6" w:rsidP="007830F8">
      <w:pPr>
        <w:rPr>
          <w:shd w:val="clear" w:color="auto" w:fill="FFFFFF"/>
        </w:rPr>
      </w:pPr>
      <w:r>
        <w:t xml:space="preserve">Előzmény: </w:t>
      </w:r>
      <w:r w:rsidR="007830F8" w:rsidRPr="006731CC">
        <w:t>Gádoro</w:t>
      </w:r>
      <w:r w:rsidR="007830F8">
        <w:t xml:space="preserve">s Nagyközség Önkormányzata a 70/2022. (IV. 25.) KT határozatával döntött arról, hogy </w:t>
      </w:r>
      <w:r w:rsidR="0013132D">
        <w:t xml:space="preserve">a 2022. március hónapban a pályázati eljárás </w:t>
      </w:r>
      <w:proofErr w:type="spellStart"/>
      <w:r w:rsidR="000946B6">
        <w:t>eredménytelensége</w:t>
      </w:r>
      <w:proofErr w:type="spellEnd"/>
      <w:r w:rsidR="000946B6">
        <w:t xml:space="preserve"> miatt </w:t>
      </w:r>
      <w:r w:rsidR="007830F8">
        <w:t xml:space="preserve">a Justh Zsigmond Művelődési Ház és Könyvtár </w:t>
      </w:r>
      <w:r w:rsidR="007830F8">
        <w:rPr>
          <w:shd w:val="clear" w:color="auto" w:fill="FFFFFF"/>
        </w:rPr>
        <w:t>intézményvezetői feladatok ellátására 2022. április 26. napjától kezdődően 120 napra</w:t>
      </w:r>
      <w:r w:rsidR="0013132D">
        <w:rPr>
          <w:shd w:val="clear" w:color="auto" w:fill="FFFFFF"/>
        </w:rPr>
        <w:t xml:space="preserve"> (</w:t>
      </w:r>
      <w:r w:rsidR="007830F8">
        <w:rPr>
          <w:shd w:val="clear" w:color="auto" w:fill="FFFFFF"/>
        </w:rPr>
        <w:t>2022. augusztus 23</w:t>
      </w:r>
      <w:r w:rsidR="0013132D">
        <w:rPr>
          <w:shd w:val="clear" w:color="auto" w:fill="FFFFFF"/>
        </w:rPr>
        <w:t>-ig)</w:t>
      </w:r>
      <w:r w:rsidR="007830F8">
        <w:rPr>
          <w:shd w:val="clear" w:color="auto" w:fill="FFFFFF"/>
        </w:rPr>
        <w:t xml:space="preserve"> az intézményvezetői munkakör betöltésére </w:t>
      </w:r>
      <w:r w:rsidR="0013132D">
        <w:rPr>
          <w:shd w:val="clear" w:color="auto" w:fill="FFFFFF"/>
        </w:rPr>
        <w:t xml:space="preserve">a továbbiakban is </w:t>
      </w:r>
      <w:r w:rsidR="007830F8">
        <w:rPr>
          <w:shd w:val="clear" w:color="auto" w:fill="FFFFFF"/>
        </w:rPr>
        <w:t>ideiglenes jelleggel Sebestyén Lászlónét bízta meg.</w:t>
      </w:r>
    </w:p>
    <w:p w14:paraId="681C82CD" w14:textId="77777777" w:rsidR="007830F8" w:rsidRDefault="007830F8" w:rsidP="007830F8">
      <w:pPr>
        <w:rPr>
          <w:shd w:val="clear" w:color="auto" w:fill="FFFFFF"/>
        </w:rPr>
      </w:pPr>
    </w:p>
    <w:p w14:paraId="73A6217B" w14:textId="34F9A430" w:rsidR="007830F8" w:rsidRDefault="007830F8" w:rsidP="007830F8">
      <w:r>
        <w:rPr>
          <w:shd w:val="clear" w:color="auto" w:fill="FFFFFF"/>
        </w:rPr>
        <w:t>Az intézményvezetői feladatok ellátása a</w:t>
      </w:r>
      <w:r w:rsidR="005712A6">
        <w:t xml:space="preserve"> kulturális intézményben foglalkoztatottak munkaköreiről és foglalkoztatási követelményeiről, az intézményvezetői pályázat lefolyt</w:t>
      </w:r>
      <w:r w:rsidR="00D242CC">
        <w:t>a</w:t>
      </w:r>
      <w:r w:rsidR="005712A6">
        <w:t>t</w:t>
      </w:r>
      <w:r w:rsidR="00D242CC">
        <w:t>á</w:t>
      </w:r>
      <w:r w:rsidR="005712A6">
        <w:t>s</w:t>
      </w:r>
      <w:r w:rsidR="00D242CC">
        <w:t>á</w:t>
      </w:r>
      <w:r w:rsidR="005712A6">
        <w:t>n</w:t>
      </w:r>
      <w:r w:rsidR="00D242CC">
        <w:t>a</w:t>
      </w:r>
      <w:r w:rsidR="005712A6">
        <w:t>k rendjéről, valamint egyes kulturális tárgyú rendeletek módosításáról szóló 39/2020. (X.30.) EMMI rendelet</w:t>
      </w:r>
      <w:r w:rsidR="00D242CC">
        <w:t xml:space="preserve"> </w:t>
      </w:r>
      <w:r w:rsidR="00D6504D">
        <w:t xml:space="preserve">(továbbiakban: EMMI rendelet) </w:t>
      </w:r>
      <w:r>
        <w:t>5. § (8) bekezdése szerint:</w:t>
      </w:r>
    </w:p>
    <w:p w14:paraId="475F6764" w14:textId="77777777" w:rsidR="007830F8" w:rsidRDefault="007830F8" w:rsidP="0043691A">
      <w:pPr>
        <w:ind w:firstLine="709"/>
        <w:rPr>
          <w:i/>
          <w:iCs/>
        </w:rPr>
      </w:pPr>
      <w:r w:rsidRPr="00295DB9">
        <w:rPr>
          <w:i/>
          <w:iCs/>
        </w:rPr>
        <w:t xml:space="preserve">„A pályázatot legkésőbb az intézményvezetői munkakört betöltő munkavállaló intézményvezetői munkakörben történő foglalkoztatásának vagy munkaviszonyának megszűnése előtt 90 nappal ki kell írni. Amennyiben a pályázat eredménytelenül zárul, a pályázat megismételt kiírásáról 90 napon belül gondoskodni kell.” </w:t>
      </w:r>
    </w:p>
    <w:p w14:paraId="751D8E15" w14:textId="4B0670CC" w:rsidR="007830F8" w:rsidRDefault="007830F8" w:rsidP="00D6504D"/>
    <w:p w14:paraId="51221C9F" w14:textId="33A176A3" w:rsidR="007032D8" w:rsidRDefault="007032D8" w:rsidP="00D6504D">
      <w:pPr>
        <w:rPr>
          <w:shd w:val="clear" w:color="auto" w:fill="FFFFFF"/>
        </w:rPr>
      </w:pPr>
      <w:r>
        <w:t xml:space="preserve">A Justh Zsigmond Művelődési Ház és Könyvtár </w:t>
      </w:r>
      <w:r>
        <w:rPr>
          <w:shd w:val="clear" w:color="auto" w:fill="FFFFFF"/>
        </w:rPr>
        <w:t>intézményvezetői feladat ellátására a pályázat a jogszabálynak megfelelően folyamatosan kiírásra került.</w:t>
      </w:r>
    </w:p>
    <w:p w14:paraId="54512CC5" w14:textId="77777777" w:rsidR="007032D8" w:rsidRDefault="007032D8" w:rsidP="00D6504D"/>
    <w:p w14:paraId="39395493" w14:textId="52152081" w:rsidR="00D242CC" w:rsidRDefault="007830F8" w:rsidP="00D6504D">
      <w:r>
        <w:t xml:space="preserve">Az EMMI rendelet </w:t>
      </w:r>
      <w:r w:rsidR="00D242CC">
        <w:t xml:space="preserve">5. § (9) bekezdése </w:t>
      </w:r>
      <w:r w:rsidR="004F1AB6">
        <w:t>alapjá</w:t>
      </w:r>
      <w:r w:rsidR="00D242CC">
        <w:t>n:</w:t>
      </w:r>
    </w:p>
    <w:p w14:paraId="2DE4FDF5" w14:textId="4CE2F4DF" w:rsidR="00D242CC" w:rsidRDefault="00D242CC" w:rsidP="0043691A">
      <w:pPr>
        <w:ind w:firstLine="709"/>
        <w:rPr>
          <w:i/>
          <w:iCs/>
        </w:rPr>
      </w:pPr>
      <w:r w:rsidRPr="00D242CC">
        <w:rPr>
          <w:i/>
          <w:iCs/>
        </w:rPr>
        <w:t>„Ha az intézményvezető munkaviszonyának megszűnését vagy az intézményvezetői munkakörben történő foglalkoztatása megszűnését követő napon az intézményvezetői munkakör nem kerül betöltésre, a munkáltatói jogkör gyakorlója az 1. mellékletben meghatározott követelményeknek megfelelő foglalkoztatottját legfeljebb 120 nap időtartamra pályázat lefolytatása nélkül is megbízhatja az intézményvezetői feladatok ellátásával.”</w:t>
      </w:r>
    </w:p>
    <w:p w14:paraId="0E23D03F" w14:textId="77777777" w:rsidR="00D242CC" w:rsidRDefault="00D242CC" w:rsidP="006731CC"/>
    <w:p w14:paraId="75EC025F" w14:textId="247CD254" w:rsidR="00D6504D" w:rsidRDefault="007B3313" w:rsidP="006731CC">
      <w:pPr>
        <w:rPr>
          <w:shd w:val="clear" w:color="auto" w:fill="FFFFFF"/>
        </w:rPr>
      </w:pPr>
      <w:r>
        <w:rPr>
          <w:shd w:val="clear" w:color="auto" w:fill="FFFFFF"/>
        </w:rPr>
        <w:t>2022. máju</w:t>
      </w:r>
      <w:r w:rsidR="00BC5886">
        <w:rPr>
          <w:shd w:val="clear" w:color="auto" w:fill="FFFFFF"/>
        </w:rPr>
        <w:t>sban</w:t>
      </w:r>
      <w:r>
        <w:rPr>
          <w:shd w:val="clear" w:color="auto" w:fill="FFFFFF"/>
        </w:rPr>
        <w:t xml:space="preserve"> </w:t>
      </w:r>
      <w:r w:rsidR="005712A6">
        <w:rPr>
          <w:shd w:val="clear" w:color="auto" w:fill="FFFFFF"/>
        </w:rPr>
        <w:t>kiírt pályázat a honlapon közzétételre került, melynek a jelentkezési határideje 2022. június 30. napja volt.</w:t>
      </w:r>
      <w:r w:rsidR="00F947CC">
        <w:rPr>
          <w:shd w:val="clear" w:color="auto" w:fill="FFFFFF"/>
        </w:rPr>
        <w:t xml:space="preserve"> Pályázati anyag nem érkezett, így a pályázat</w:t>
      </w:r>
      <w:r w:rsidR="00F15D16">
        <w:rPr>
          <w:shd w:val="clear" w:color="auto" w:fill="FFFFFF"/>
        </w:rPr>
        <w:t>ot</w:t>
      </w:r>
      <w:r w:rsidR="00F947CC">
        <w:rPr>
          <w:shd w:val="clear" w:color="auto" w:fill="FFFFFF"/>
        </w:rPr>
        <w:t xml:space="preserve"> </w:t>
      </w:r>
      <w:proofErr w:type="spellStart"/>
      <w:r w:rsidR="00F947CC">
        <w:rPr>
          <w:shd w:val="clear" w:color="auto" w:fill="FFFFFF"/>
        </w:rPr>
        <w:t>eredeménytelen</w:t>
      </w:r>
      <w:r w:rsidR="00F15D16">
        <w:rPr>
          <w:shd w:val="clear" w:color="auto" w:fill="FFFFFF"/>
        </w:rPr>
        <w:t>né</w:t>
      </w:r>
      <w:proofErr w:type="spellEnd"/>
      <w:r w:rsidR="00F15D16">
        <w:rPr>
          <w:shd w:val="clear" w:color="auto" w:fill="FFFFFF"/>
        </w:rPr>
        <w:t xml:space="preserve"> kell nyilvánítani</w:t>
      </w:r>
      <w:r w:rsidR="00F947CC">
        <w:rPr>
          <w:shd w:val="clear" w:color="auto" w:fill="FFFFFF"/>
        </w:rPr>
        <w:t>.</w:t>
      </w:r>
    </w:p>
    <w:p w14:paraId="2A59D9E7" w14:textId="77777777" w:rsidR="00F947CC" w:rsidRDefault="00F947CC" w:rsidP="006731CC"/>
    <w:p w14:paraId="6EEB06AF" w14:textId="7C6F55EF" w:rsidR="00C84BBD" w:rsidRPr="00E830DA" w:rsidRDefault="00F947CC" w:rsidP="006731CC">
      <w:r>
        <w:t xml:space="preserve">A pályázati eljárás </w:t>
      </w:r>
      <w:proofErr w:type="spellStart"/>
      <w:r>
        <w:t>eredménytelensége</w:t>
      </w:r>
      <w:proofErr w:type="spellEnd"/>
      <w:r w:rsidR="00F42F02">
        <w:t xml:space="preserve"> okán</w:t>
      </w:r>
      <w:r>
        <w:rPr>
          <w:shd w:val="clear" w:color="auto" w:fill="FFFFFF"/>
        </w:rPr>
        <w:t>, valamint Gádoros Nagyközség Önkormányzatának a közművelődési</w:t>
      </w:r>
      <w:r w:rsidR="00F42F02">
        <w:rPr>
          <w:shd w:val="clear" w:color="auto" w:fill="FFFFFF"/>
        </w:rPr>
        <w:t>,</w:t>
      </w:r>
      <w:r>
        <w:rPr>
          <w:shd w:val="clear" w:color="auto" w:fill="FFFFFF"/>
        </w:rPr>
        <w:t xml:space="preserve"> kulturális</w:t>
      </w:r>
      <w:r w:rsidR="00F42F02">
        <w:rPr>
          <w:shd w:val="clear" w:color="auto" w:fill="FFFFFF"/>
        </w:rPr>
        <w:t xml:space="preserve"> </w:t>
      </w:r>
      <w:r w:rsidR="00E830DA">
        <w:rPr>
          <w:shd w:val="clear" w:color="auto" w:fill="FFFFFF"/>
        </w:rPr>
        <w:t xml:space="preserve">terület </w:t>
      </w:r>
      <w:r w:rsidR="00F42F02">
        <w:rPr>
          <w:shd w:val="clear" w:color="auto" w:fill="FFFFFF"/>
        </w:rPr>
        <w:t>szakmai ellátása érdekében</w:t>
      </w:r>
      <w:r w:rsidR="00712ECA">
        <w:rPr>
          <w:shd w:val="clear" w:color="auto" w:fill="FFFFFF"/>
        </w:rPr>
        <w:t xml:space="preserve"> kinyilvánított</w:t>
      </w:r>
      <w:r w:rsidR="00F42F02">
        <w:rPr>
          <w:shd w:val="clear" w:color="auto" w:fill="FFFFFF"/>
        </w:rPr>
        <w:t xml:space="preserve"> elkötelezettség</w:t>
      </w:r>
      <w:r w:rsidR="00712ECA">
        <w:rPr>
          <w:shd w:val="clear" w:color="auto" w:fill="FFFFFF"/>
        </w:rPr>
        <w:t>gel – a jelenlegi szakember hiányra tekintettel -</w:t>
      </w:r>
      <w:r w:rsidR="00F42F02">
        <w:rPr>
          <w:shd w:val="clear" w:color="auto" w:fill="FFFFFF"/>
        </w:rPr>
        <w:t xml:space="preserve"> az </w:t>
      </w:r>
      <w:r w:rsidR="00801A17">
        <w:rPr>
          <w:shd w:val="clear" w:color="auto" w:fill="FFFFFF"/>
        </w:rPr>
        <w:t>EMMI rendelet 5. § (9) bekezdésé</w:t>
      </w:r>
      <w:r w:rsidR="00F42F02">
        <w:rPr>
          <w:shd w:val="clear" w:color="auto" w:fill="FFFFFF"/>
        </w:rPr>
        <w:t xml:space="preserve">ben foglaltaktól </w:t>
      </w:r>
      <w:proofErr w:type="spellStart"/>
      <w:r w:rsidR="00F42F02">
        <w:rPr>
          <w:shd w:val="clear" w:color="auto" w:fill="FFFFFF"/>
        </w:rPr>
        <w:t>el</w:t>
      </w:r>
      <w:r w:rsidR="00801A17">
        <w:rPr>
          <w:shd w:val="clear" w:color="auto" w:fill="FFFFFF"/>
        </w:rPr>
        <w:t>tekintet</w:t>
      </w:r>
      <w:r w:rsidR="00F42F02">
        <w:rPr>
          <w:shd w:val="clear" w:color="auto" w:fill="FFFFFF"/>
        </w:rPr>
        <w:t>ve</w:t>
      </w:r>
      <w:proofErr w:type="spellEnd"/>
      <w:r w:rsidR="00801A17">
        <w:rPr>
          <w:shd w:val="clear" w:color="auto" w:fill="FFFFFF"/>
        </w:rPr>
        <w:t xml:space="preserve"> </w:t>
      </w:r>
      <w:r w:rsidR="005712A6">
        <w:t>j</w:t>
      </w:r>
      <w:r w:rsidR="0092086D">
        <w:t xml:space="preserve">avaslom, hogy a Justh Zsigmond Művelődési </w:t>
      </w:r>
      <w:r w:rsidR="0092086D">
        <w:lastRenderedPageBreak/>
        <w:t>Ház és Könyvtár</w:t>
      </w:r>
      <w:r>
        <w:t xml:space="preserve"> intézményvezetői feladatok ellátás</w:t>
      </w:r>
      <w:r w:rsidR="00F42F02">
        <w:t>á</w:t>
      </w:r>
      <w:r>
        <w:t>ra</w:t>
      </w:r>
      <w:r w:rsidR="0092086D">
        <w:t xml:space="preserve"> </w:t>
      </w:r>
      <w:r w:rsidR="000C2375">
        <w:t xml:space="preserve">ideiglenes </w:t>
      </w:r>
      <w:r w:rsidR="00801A17">
        <w:t>megbízás</w:t>
      </w:r>
      <w:r w:rsidR="00F42F02">
        <w:t>s</w:t>
      </w:r>
      <w:r w:rsidR="00801A17">
        <w:t>a</w:t>
      </w:r>
      <w:r w:rsidR="0092086D">
        <w:t xml:space="preserve">l 2022. augusztus 01. napjától </w:t>
      </w:r>
      <w:r w:rsidR="00801A17">
        <w:t xml:space="preserve">120 nap időtartamra </w:t>
      </w:r>
      <w:r w:rsidR="0092086D">
        <w:t>Higyed-Horváth Viktóriá</w:t>
      </w:r>
      <w:r w:rsidR="00823C09">
        <w:t>t</w:t>
      </w:r>
      <w:r w:rsidR="0092086D">
        <w:t xml:space="preserve"> bízza meg</w:t>
      </w:r>
      <w:r w:rsidR="00205E74">
        <w:t xml:space="preserve"> a Képviselő-testület.</w:t>
      </w:r>
    </w:p>
    <w:p w14:paraId="15ACC92C" w14:textId="77777777" w:rsidR="00F947CC" w:rsidRDefault="00F947CC" w:rsidP="006731CC"/>
    <w:p w14:paraId="5EB39097" w14:textId="3D1A0E2B" w:rsidR="00C84BBD" w:rsidRDefault="00E830DA" w:rsidP="006731CC">
      <w:r>
        <w:t xml:space="preserve">Higyed-Horváth Viktória a Justh Zsigmond Művelődési Ház és Könyvtár foglalkoztatottja, </w:t>
      </w:r>
      <w:r w:rsidR="002B0407">
        <w:t xml:space="preserve">2016. év óta az intézményvezető </w:t>
      </w:r>
      <w:r w:rsidR="002F5E9A">
        <w:t xml:space="preserve">szakmai </w:t>
      </w:r>
      <w:r w:rsidR="002B0407">
        <w:t xml:space="preserve">munkáját </w:t>
      </w:r>
      <w:r w:rsidR="002F5E9A">
        <w:t xml:space="preserve">lelkiismeretesen </w:t>
      </w:r>
      <w:r w:rsidR="002B0407">
        <w:t>segíti, valamint</w:t>
      </w:r>
      <w:r>
        <w:t xml:space="preserve"> </w:t>
      </w:r>
      <w:r w:rsidR="002B0407">
        <w:t xml:space="preserve">Közművelődési és közönségkapcsolati szakember szakképesítéssel rendelkezik (Nemzeti Szakképzési és Felnőttképzési Hivatal) és jelenleg a </w:t>
      </w:r>
      <w:r w:rsidR="00F947CC">
        <w:t>Szegedi Tudományegyetem Közösségszervezés</w:t>
      </w:r>
      <w:r>
        <w:t xml:space="preserve"> szakon</w:t>
      </w:r>
      <w:r w:rsidR="00F947CC">
        <w:t xml:space="preserve"> (várható befejezés</w:t>
      </w:r>
      <w:r w:rsidR="0065239B">
        <w:t>e</w:t>
      </w:r>
      <w:r w:rsidR="00F947CC">
        <w:t xml:space="preserve"> 202</w:t>
      </w:r>
      <w:r w:rsidR="00621502">
        <w:t>3.</w:t>
      </w:r>
      <w:r w:rsidR="00220995">
        <w:t xml:space="preserve"> május</w:t>
      </w:r>
      <w:r w:rsidR="00F947CC">
        <w:t>)</w:t>
      </w:r>
      <w:r w:rsidR="002B0407">
        <w:t xml:space="preserve"> folytatja tanulmányait.</w:t>
      </w:r>
    </w:p>
    <w:p w14:paraId="76798FA3" w14:textId="7A266233" w:rsidR="007221B2" w:rsidRDefault="007221B2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2D922F72" w14:textId="49DD14D4" w:rsidR="00CF4743" w:rsidRDefault="00CF4743" w:rsidP="006731CC">
      <w:pPr>
        <w:suppressAutoHyphens/>
        <w:spacing w:line="252" w:lineRule="auto"/>
        <w:textAlignment w:val="center"/>
        <w:rPr>
          <w:lang w:eastAsia="zh-CN"/>
        </w:rPr>
      </w:pPr>
      <w:r>
        <w:rPr>
          <w:lang w:eastAsia="zh-CN"/>
        </w:rPr>
        <w:t>Gádoros Nagyközség</w:t>
      </w:r>
      <w:r w:rsidR="00F15D16">
        <w:rPr>
          <w:lang w:eastAsia="zh-CN"/>
        </w:rPr>
        <w:t xml:space="preserve"> </w:t>
      </w:r>
      <w:r>
        <w:rPr>
          <w:lang w:eastAsia="zh-CN"/>
        </w:rPr>
        <w:t>kulturális életében elengedhetetlen a</w:t>
      </w:r>
      <w:r w:rsidR="00F15D16">
        <w:rPr>
          <w:lang w:eastAsia="zh-CN"/>
        </w:rPr>
        <w:t xml:space="preserve">z a </w:t>
      </w:r>
      <w:r>
        <w:rPr>
          <w:lang w:eastAsia="zh-CN"/>
        </w:rPr>
        <w:t>szakmai munka</w:t>
      </w:r>
      <w:r w:rsidR="0065239B">
        <w:rPr>
          <w:lang w:eastAsia="zh-CN"/>
        </w:rPr>
        <w:t xml:space="preserve"> melyet a </w:t>
      </w:r>
      <w:r w:rsidR="0065239B">
        <w:t xml:space="preserve">Justh Zsigmond Művelődési Ház és Könyvtár </w:t>
      </w:r>
      <w:r w:rsidR="00AB6DA4">
        <w:t>működésével, működtetésével tud ezáltal folyamatosan biztosítani</w:t>
      </w:r>
      <w:r w:rsidR="008903BF">
        <w:t xml:space="preserve"> az Önkormányzat</w:t>
      </w:r>
      <w:r w:rsidR="00AB6DA4">
        <w:t>.</w:t>
      </w:r>
    </w:p>
    <w:p w14:paraId="53E8D4B3" w14:textId="77777777" w:rsidR="0065239B" w:rsidRDefault="0065239B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AE15515" w14:textId="49F194DE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  <w:r w:rsidRPr="006731CC">
        <w:rPr>
          <w:lang w:eastAsia="zh-CN"/>
        </w:rPr>
        <w:t>Kérem a Tisztelt Képviselő-testületet az előterjesztés megvitatására, valamint a döntés meghozatalára!</w:t>
      </w:r>
    </w:p>
    <w:p w14:paraId="63F13F48" w14:textId="39158A4B" w:rsidR="00925B33" w:rsidRDefault="00925B33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5E686DAA" w14:textId="77777777" w:rsidR="007221B2" w:rsidRDefault="007221B2" w:rsidP="007221B2">
      <w:pPr>
        <w:suppressAutoHyphens/>
        <w:spacing w:line="252" w:lineRule="auto"/>
        <w:textAlignment w:val="center"/>
        <w:rPr>
          <w:lang w:eastAsia="zh-CN"/>
        </w:rPr>
      </w:pPr>
    </w:p>
    <w:p w14:paraId="193BC7E5" w14:textId="5F114751" w:rsidR="00FD6B6A" w:rsidRDefault="00FD6B6A" w:rsidP="008E42B3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I. </w:t>
      </w:r>
    </w:p>
    <w:p w14:paraId="34E9D6F4" w14:textId="77777777" w:rsidR="00E20CD5" w:rsidRPr="002C65ED" w:rsidRDefault="00E20CD5" w:rsidP="008E42B3">
      <w:pPr>
        <w:spacing w:line="276" w:lineRule="auto"/>
        <w:rPr>
          <w:b/>
          <w:u w:val="single"/>
        </w:rPr>
      </w:pPr>
    </w:p>
    <w:p w14:paraId="25705164" w14:textId="0D302DAD" w:rsidR="00FD6B6A" w:rsidRDefault="00FD6B6A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</w:t>
      </w:r>
      <w:r>
        <w:rPr>
          <w:shd w:val="clear" w:color="auto" w:fill="FFFFFF"/>
        </w:rPr>
        <w:t xml:space="preserve"> Sebestyén Lászlóné Gádoros </w:t>
      </w:r>
      <w:r w:rsidRPr="00445267">
        <w:rPr>
          <w:shd w:val="clear" w:color="auto" w:fill="FFFFFF"/>
        </w:rPr>
        <w:t>Nagyközség Önkormányzata Képviselő-testületének Justh Zsigmond Művelődési Ház és Könyvtára</w:t>
      </w:r>
      <w:r w:rsidR="00445267" w:rsidRPr="00445267">
        <w:rPr>
          <w:shd w:val="clear" w:color="auto" w:fill="FFFFFF"/>
        </w:rPr>
        <w:t xml:space="preserve"> megbízott</w:t>
      </w:r>
      <w:r w:rsidRPr="00445267">
        <w:rPr>
          <w:shd w:val="clear" w:color="auto" w:fill="FFFFFF"/>
        </w:rPr>
        <w:t xml:space="preserve"> intézményvezetőjének </w:t>
      </w:r>
      <w:r w:rsidR="00445267" w:rsidRPr="00445267">
        <w:rPr>
          <w:shd w:val="clear" w:color="auto" w:fill="FFFFFF"/>
        </w:rPr>
        <w:t>munkaviszonyát</w:t>
      </w:r>
      <w:r w:rsidRPr="00445267">
        <w:rPr>
          <w:shd w:val="clear" w:color="auto" w:fill="FFFFFF"/>
        </w:rPr>
        <w:t xml:space="preserve"> </w:t>
      </w:r>
      <w:r w:rsidR="00445267" w:rsidRPr="00445267">
        <w:rPr>
          <w:shd w:val="clear" w:color="auto" w:fill="FFFFFF"/>
        </w:rPr>
        <w:t xml:space="preserve">2022. július 31. napjával </w:t>
      </w:r>
      <w:r w:rsidR="00220995">
        <w:rPr>
          <w:shd w:val="clear" w:color="auto" w:fill="FFFFFF"/>
        </w:rPr>
        <w:t xml:space="preserve">közös megegyezéssel </w:t>
      </w:r>
      <w:r w:rsidRPr="00445267">
        <w:rPr>
          <w:shd w:val="clear" w:color="auto" w:fill="FFFFFF"/>
        </w:rPr>
        <w:t>megszünteti</w:t>
      </w:r>
      <w:r w:rsidR="00AB628D">
        <w:rPr>
          <w:shd w:val="clear" w:color="auto" w:fill="FFFFFF"/>
        </w:rPr>
        <w:t>.</w:t>
      </w:r>
    </w:p>
    <w:p w14:paraId="60EF41D1" w14:textId="77777777" w:rsidR="00FD6B6A" w:rsidRPr="00C83FA4" w:rsidRDefault="00FD6B6A" w:rsidP="008E42B3">
      <w:pPr>
        <w:spacing w:line="276" w:lineRule="auto"/>
        <w:rPr>
          <w:shd w:val="clear" w:color="auto" w:fill="FFFFFF"/>
        </w:rPr>
      </w:pPr>
    </w:p>
    <w:p w14:paraId="55BCDC9F" w14:textId="77777777" w:rsidR="00FD6B6A" w:rsidRDefault="00FD6B6A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 xml:space="preserve">Felkéri a </w:t>
      </w:r>
      <w:r>
        <w:rPr>
          <w:shd w:val="clear" w:color="auto" w:fill="FFFFFF"/>
        </w:rPr>
        <w:t>Polgármester urat a szükséges intézkedések megtételére.</w:t>
      </w:r>
    </w:p>
    <w:p w14:paraId="4968969A" w14:textId="77777777" w:rsidR="00FD6B6A" w:rsidRPr="00C83FA4" w:rsidRDefault="00FD6B6A" w:rsidP="008E42B3">
      <w:pPr>
        <w:spacing w:line="276" w:lineRule="auto"/>
        <w:rPr>
          <w:shd w:val="clear" w:color="auto" w:fill="FFFFFF"/>
        </w:rPr>
      </w:pPr>
    </w:p>
    <w:p w14:paraId="4C667FCA" w14:textId="77777777" w:rsidR="00FD6B6A" w:rsidRPr="00584D9B" w:rsidRDefault="00FD6B6A" w:rsidP="008E42B3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13414D2A" w14:textId="77777777" w:rsidR="00FD6B6A" w:rsidRDefault="00FD6B6A" w:rsidP="008E42B3">
      <w:pPr>
        <w:spacing w:line="276" w:lineRule="auto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7272">
        <w:rPr>
          <w:bCs/>
        </w:rPr>
        <w:t>Kőszegi Erzsébet Mária jegyző</w:t>
      </w:r>
    </w:p>
    <w:p w14:paraId="4B3A037F" w14:textId="77777777" w:rsidR="00FD6B6A" w:rsidRDefault="00FD6B6A" w:rsidP="008E42B3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Tóth Tibor igazgatási csoportvezető</w:t>
      </w:r>
    </w:p>
    <w:p w14:paraId="0BA504AB" w14:textId="03BF4885" w:rsidR="00FD6B6A" w:rsidRDefault="00FD6B6A" w:rsidP="008E42B3">
      <w:pPr>
        <w:spacing w:line="276" w:lineRule="auto"/>
        <w:ind w:left="2835" w:hanging="2835"/>
        <w:rPr>
          <w:bCs/>
        </w:rPr>
      </w:pPr>
      <w:r w:rsidRPr="003342C7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  <w:t xml:space="preserve">Sebestyén Lászlóné Justh Zsigmond Művelődési Ház és Könyvtár </w:t>
      </w:r>
      <w:r w:rsidR="00445267">
        <w:rPr>
          <w:bCs/>
        </w:rPr>
        <w:t xml:space="preserve">megbízott </w:t>
      </w:r>
      <w:r>
        <w:rPr>
          <w:bCs/>
        </w:rPr>
        <w:t>intézményvezető</w:t>
      </w:r>
    </w:p>
    <w:p w14:paraId="54B0CC51" w14:textId="77777777" w:rsidR="00FD6B6A" w:rsidRPr="00584D9B" w:rsidRDefault="00FD6B6A" w:rsidP="008E42B3">
      <w:pPr>
        <w:spacing w:line="276" w:lineRule="auto"/>
      </w:pPr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44BABA7C" w14:textId="09E81108" w:rsidR="002F5E9A" w:rsidRDefault="002F5E9A" w:rsidP="002F5E9A">
      <w:pPr>
        <w:spacing w:line="276" w:lineRule="auto"/>
        <w:rPr>
          <w:b/>
          <w:u w:val="single"/>
        </w:rPr>
      </w:pPr>
    </w:p>
    <w:p w14:paraId="26E210D6" w14:textId="77777777" w:rsidR="00E20CD5" w:rsidRDefault="00E20CD5" w:rsidP="002F5E9A">
      <w:pPr>
        <w:spacing w:line="276" w:lineRule="auto"/>
        <w:rPr>
          <w:b/>
          <w:u w:val="single"/>
        </w:rPr>
      </w:pPr>
    </w:p>
    <w:p w14:paraId="64753C42" w14:textId="49ACACAC" w:rsidR="002F5E9A" w:rsidRDefault="002F5E9A" w:rsidP="002F5E9A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 xml:space="preserve"> II. </w:t>
      </w:r>
    </w:p>
    <w:p w14:paraId="00690E8A" w14:textId="77777777" w:rsidR="00E20CD5" w:rsidRPr="002C65ED" w:rsidRDefault="00E20CD5" w:rsidP="002F5E9A">
      <w:pPr>
        <w:spacing w:line="276" w:lineRule="auto"/>
        <w:rPr>
          <w:b/>
          <w:u w:val="single"/>
        </w:rPr>
      </w:pPr>
    </w:p>
    <w:p w14:paraId="00958938" w14:textId="448D94BD" w:rsidR="002F5E9A" w:rsidRDefault="002F5E9A" w:rsidP="002F5E9A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 intézményvezető</w:t>
      </w:r>
      <w:r w:rsidR="00F8391C">
        <w:rPr>
          <w:shd w:val="clear" w:color="auto" w:fill="FFFFFF"/>
        </w:rPr>
        <w:t xml:space="preserve"> betöltésére kiírt</w:t>
      </w:r>
      <w:r>
        <w:rPr>
          <w:shd w:val="clear" w:color="auto" w:fill="FFFFFF"/>
        </w:rPr>
        <w:t xml:space="preserve"> pályázatát eredménytelenné nyilvánítja.</w:t>
      </w:r>
    </w:p>
    <w:p w14:paraId="03BDE9A3" w14:textId="77777777" w:rsidR="002F5E9A" w:rsidRPr="00C83FA4" w:rsidRDefault="002F5E9A" w:rsidP="002F5E9A">
      <w:pPr>
        <w:spacing w:line="276" w:lineRule="auto"/>
        <w:rPr>
          <w:shd w:val="clear" w:color="auto" w:fill="FFFFFF"/>
        </w:rPr>
      </w:pPr>
    </w:p>
    <w:p w14:paraId="27B8BFD9" w14:textId="77777777" w:rsidR="002F5E9A" w:rsidRPr="007221B2" w:rsidRDefault="002F5E9A" w:rsidP="002F5E9A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C2F3C84" w14:textId="77777777" w:rsidR="002F5E9A" w:rsidRPr="00584D9B" w:rsidRDefault="002F5E9A" w:rsidP="002F5E9A">
      <w:pPr>
        <w:spacing w:line="276" w:lineRule="auto"/>
      </w:pPr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36E4A495" w14:textId="64ED574F" w:rsidR="006731CC" w:rsidRDefault="006731CC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003B5595" w14:textId="595F859E" w:rsidR="00FD6B6A" w:rsidRDefault="00FD6B6A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4095F529" w14:textId="53EB0A4C" w:rsidR="00E20CD5" w:rsidRDefault="00E20CD5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7AF6EEBB" w14:textId="77777777" w:rsidR="00E20CD5" w:rsidRDefault="00E20CD5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7AF2CCD8" w14:textId="6E317610" w:rsidR="002F5E9A" w:rsidRDefault="002F5E9A" w:rsidP="002F5E9A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lastRenderedPageBreak/>
        <w:t>Határozati javaslat</w:t>
      </w:r>
      <w:r>
        <w:rPr>
          <w:b/>
          <w:u w:val="single"/>
        </w:rPr>
        <w:t xml:space="preserve"> III. </w:t>
      </w:r>
    </w:p>
    <w:p w14:paraId="7A8B4702" w14:textId="77777777" w:rsidR="00E20CD5" w:rsidRPr="002C65ED" w:rsidRDefault="00E20CD5" w:rsidP="002F5E9A">
      <w:pPr>
        <w:spacing w:line="276" w:lineRule="auto"/>
        <w:rPr>
          <w:b/>
          <w:u w:val="single"/>
        </w:rPr>
      </w:pPr>
    </w:p>
    <w:p w14:paraId="4FA977C0" w14:textId="72C7338B" w:rsidR="002F5E9A" w:rsidRDefault="002F5E9A" w:rsidP="002F5E9A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 xml:space="preserve">Nagyközség Önkormányzata Képviselő-testületének Justh Zsigmond Művelődési Ház és </w:t>
      </w:r>
      <w:proofErr w:type="gramStart"/>
      <w:r w:rsidRPr="00445267">
        <w:rPr>
          <w:shd w:val="clear" w:color="auto" w:fill="FFFFFF"/>
        </w:rPr>
        <w:t>Könyvtár</w:t>
      </w:r>
      <w:r w:rsidR="00621502">
        <w:rPr>
          <w:shd w:val="clear" w:color="auto" w:fill="FFFFFF"/>
        </w:rPr>
        <w:t xml:space="preserve">  </w:t>
      </w:r>
      <w:r w:rsidRPr="00445267">
        <w:rPr>
          <w:shd w:val="clear" w:color="auto" w:fill="FFFFFF"/>
        </w:rPr>
        <w:t>intézményvezető</w:t>
      </w:r>
      <w:proofErr w:type="gramEnd"/>
      <w:r>
        <w:rPr>
          <w:shd w:val="clear" w:color="auto" w:fill="FFFFFF"/>
        </w:rPr>
        <w:t xml:space="preserve"> </w:t>
      </w:r>
      <w:r w:rsidR="00E20CD5">
        <w:rPr>
          <w:shd w:val="clear" w:color="auto" w:fill="FFFFFF"/>
        </w:rPr>
        <w:t xml:space="preserve">munkakör betöltésére </w:t>
      </w:r>
      <w:r>
        <w:rPr>
          <w:shd w:val="clear" w:color="auto" w:fill="FFFFFF"/>
        </w:rPr>
        <w:t>pályázat</w:t>
      </w:r>
      <w:r w:rsidR="00CF4743">
        <w:rPr>
          <w:shd w:val="clear" w:color="auto" w:fill="FFFFFF"/>
        </w:rPr>
        <w:t>ot ír ki</w:t>
      </w:r>
      <w:r>
        <w:rPr>
          <w:shd w:val="clear" w:color="auto" w:fill="FFFFFF"/>
        </w:rPr>
        <w:t>.</w:t>
      </w:r>
    </w:p>
    <w:p w14:paraId="3363CF33" w14:textId="77777777" w:rsidR="002F5E9A" w:rsidRPr="00C83FA4" w:rsidRDefault="002F5E9A" w:rsidP="002F5E9A">
      <w:pPr>
        <w:spacing w:line="276" w:lineRule="auto"/>
        <w:rPr>
          <w:shd w:val="clear" w:color="auto" w:fill="FFFFFF"/>
        </w:rPr>
      </w:pPr>
    </w:p>
    <w:p w14:paraId="1710B830" w14:textId="77777777" w:rsidR="002F5E9A" w:rsidRPr="007221B2" w:rsidRDefault="002F5E9A" w:rsidP="002F5E9A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776C90C" w14:textId="77777777" w:rsidR="002F5E9A" w:rsidRPr="00584D9B" w:rsidRDefault="002F5E9A" w:rsidP="002F5E9A">
      <w:pPr>
        <w:spacing w:line="276" w:lineRule="auto"/>
      </w:pPr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25715622" w14:textId="080221BC" w:rsidR="002F5E9A" w:rsidRDefault="002F5E9A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54D4D26E" w14:textId="0399BB74" w:rsidR="002F5E9A" w:rsidRDefault="002F5E9A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3BB8FD6D" w14:textId="77777777" w:rsidR="002F5E9A" w:rsidRPr="006731CC" w:rsidRDefault="002F5E9A" w:rsidP="008E42B3">
      <w:pPr>
        <w:suppressAutoHyphens/>
        <w:spacing w:line="276" w:lineRule="auto"/>
        <w:textAlignment w:val="center"/>
        <w:rPr>
          <w:lang w:eastAsia="zh-CN"/>
        </w:rPr>
      </w:pPr>
    </w:p>
    <w:p w14:paraId="1358B280" w14:textId="224EF984" w:rsidR="002D4D48" w:rsidRDefault="002D4D48" w:rsidP="008E42B3">
      <w:pPr>
        <w:spacing w:line="276" w:lineRule="auto"/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FD6B6A">
        <w:rPr>
          <w:b/>
          <w:u w:val="single"/>
        </w:rPr>
        <w:t xml:space="preserve"> I</w:t>
      </w:r>
      <w:r w:rsidR="002F5E9A">
        <w:rPr>
          <w:b/>
          <w:u w:val="single"/>
        </w:rPr>
        <w:t>V</w:t>
      </w:r>
      <w:r w:rsidR="00FD6B6A">
        <w:rPr>
          <w:b/>
          <w:u w:val="single"/>
        </w:rPr>
        <w:t>.</w:t>
      </w:r>
    </w:p>
    <w:p w14:paraId="4501759A" w14:textId="77777777" w:rsidR="002A0CB7" w:rsidRPr="002C65ED" w:rsidRDefault="002A0CB7" w:rsidP="008E42B3">
      <w:pPr>
        <w:spacing w:line="276" w:lineRule="auto"/>
        <w:rPr>
          <w:b/>
          <w:u w:val="single"/>
        </w:rPr>
      </w:pPr>
    </w:p>
    <w:p w14:paraId="352324C4" w14:textId="58FB28E4" w:rsidR="00172C3D" w:rsidRDefault="00172C3D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Gádoros Nagyközség Önkormányzat</w:t>
      </w:r>
      <w:r>
        <w:rPr>
          <w:shd w:val="clear" w:color="auto" w:fill="FFFFFF"/>
        </w:rPr>
        <w:t>ának</w:t>
      </w:r>
      <w:r w:rsidRPr="00C83FA4">
        <w:rPr>
          <w:shd w:val="clear" w:color="auto" w:fill="FFFFFF"/>
        </w:rPr>
        <w:t xml:space="preserve"> Képviselő-testülete dönt arról, hogy a Gádoros Nagyközség Önkormányzat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Képviselő-testület</w:t>
      </w:r>
      <w:r>
        <w:rPr>
          <w:shd w:val="clear" w:color="auto" w:fill="FFFFFF"/>
        </w:rPr>
        <w:t>ének</w:t>
      </w:r>
      <w:r w:rsidRPr="00C83FA4">
        <w:rPr>
          <w:shd w:val="clear" w:color="auto" w:fill="FFFFFF"/>
        </w:rPr>
        <w:t xml:space="preserve"> Justh Zsigmond Művelődési Ház és Könyvtár</w:t>
      </w:r>
      <w:r w:rsidR="001B5EF3"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intézményvezetői feladat</w:t>
      </w:r>
      <w:r w:rsidR="001B5EF3">
        <w:rPr>
          <w:shd w:val="clear" w:color="auto" w:fill="FFFFFF"/>
        </w:rPr>
        <w:t>ainak</w:t>
      </w:r>
      <w:r w:rsidRPr="00C83FA4">
        <w:rPr>
          <w:shd w:val="clear" w:color="auto" w:fill="FFFFFF"/>
        </w:rPr>
        <w:t xml:space="preserve"> ellátására </w:t>
      </w:r>
      <w:r w:rsidR="00B16A1C">
        <w:rPr>
          <w:shd w:val="clear" w:color="auto" w:fill="FFFFFF"/>
        </w:rPr>
        <w:t>Higyed-Horváth Viktóriát</w:t>
      </w:r>
      <w:r w:rsidR="00B16A1C" w:rsidRPr="00C83FA4">
        <w:rPr>
          <w:shd w:val="clear" w:color="auto" w:fill="FFFFFF"/>
        </w:rPr>
        <w:t xml:space="preserve"> bízza meg </w:t>
      </w:r>
      <w:r w:rsidRPr="00C83FA4">
        <w:rPr>
          <w:shd w:val="clear" w:color="auto" w:fill="FFFFFF"/>
        </w:rPr>
        <w:t>202</w:t>
      </w:r>
      <w:r>
        <w:rPr>
          <w:shd w:val="clear" w:color="auto" w:fill="FFFFFF"/>
        </w:rPr>
        <w:t>2</w:t>
      </w:r>
      <w:r w:rsidRPr="00C83FA4">
        <w:rPr>
          <w:shd w:val="clear" w:color="auto" w:fill="FFFFFF"/>
        </w:rPr>
        <w:t>.</w:t>
      </w:r>
      <w:r>
        <w:rPr>
          <w:shd w:val="clear" w:color="auto" w:fill="FFFFFF"/>
        </w:rPr>
        <w:t xml:space="preserve"> augusztus 01</w:t>
      </w:r>
      <w:r w:rsidRPr="00C83FA4">
        <w:rPr>
          <w:shd w:val="clear" w:color="auto" w:fill="FFFFFF"/>
        </w:rPr>
        <w:t>. napjától kezdődően</w:t>
      </w:r>
      <w:r>
        <w:rPr>
          <w:shd w:val="clear" w:color="auto" w:fill="FFFFFF"/>
        </w:rPr>
        <w:t xml:space="preserve"> 120 napra</w:t>
      </w:r>
      <w:r w:rsidR="00FC356E">
        <w:rPr>
          <w:shd w:val="clear" w:color="auto" w:fill="FFFFFF"/>
        </w:rPr>
        <w:t>,</w:t>
      </w:r>
      <w:r w:rsidRPr="00C83FA4">
        <w:rPr>
          <w:shd w:val="clear" w:color="auto" w:fill="FFFFFF"/>
        </w:rPr>
        <w:t xml:space="preserve"> az intézményvezetői munkakör betöltéséig.</w:t>
      </w:r>
    </w:p>
    <w:p w14:paraId="204647B9" w14:textId="77777777" w:rsidR="00172C3D" w:rsidRPr="00C83FA4" w:rsidRDefault="00172C3D" w:rsidP="008E42B3">
      <w:pPr>
        <w:spacing w:line="276" w:lineRule="auto"/>
        <w:rPr>
          <w:shd w:val="clear" w:color="auto" w:fill="FFFFFF"/>
        </w:rPr>
      </w:pPr>
    </w:p>
    <w:p w14:paraId="433A59DA" w14:textId="77777777" w:rsidR="00172C3D" w:rsidRDefault="00172C3D" w:rsidP="008E42B3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 xml:space="preserve">Felkéri a </w:t>
      </w:r>
      <w:r>
        <w:rPr>
          <w:shd w:val="clear" w:color="auto" w:fill="FFFFFF"/>
        </w:rPr>
        <w:t>Polgármester urat a szükséges intézkedések megtételére.</w:t>
      </w:r>
    </w:p>
    <w:p w14:paraId="3095CB46" w14:textId="77777777" w:rsidR="00172C3D" w:rsidRPr="00C83FA4" w:rsidRDefault="00172C3D" w:rsidP="008E42B3">
      <w:pPr>
        <w:spacing w:line="276" w:lineRule="auto"/>
        <w:rPr>
          <w:shd w:val="clear" w:color="auto" w:fill="FFFFFF"/>
        </w:rPr>
      </w:pPr>
    </w:p>
    <w:p w14:paraId="7DA4166A" w14:textId="77777777" w:rsidR="00172C3D" w:rsidRPr="00584D9B" w:rsidRDefault="00172C3D" w:rsidP="008E42B3">
      <w:pPr>
        <w:spacing w:line="276" w:lineRule="auto"/>
      </w:pPr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1AFCE67B" w14:textId="77777777" w:rsidR="00172C3D" w:rsidRDefault="00172C3D" w:rsidP="008E42B3">
      <w:pPr>
        <w:spacing w:line="276" w:lineRule="auto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7272">
        <w:rPr>
          <w:bCs/>
        </w:rPr>
        <w:t>Kőszegi Erzsébet Mária jegyző</w:t>
      </w:r>
    </w:p>
    <w:p w14:paraId="7322CDD4" w14:textId="77777777" w:rsidR="00172C3D" w:rsidRDefault="00172C3D" w:rsidP="008E42B3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Tóth Tibor igazgatási csoportvezető</w:t>
      </w:r>
    </w:p>
    <w:p w14:paraId="193F335B" w14:textId="77777777" w:rsidR="00172C3D" w:rsidRDefault="00172C3D" w:rsidP="008E42B3">
      <w:pPr>
        <w:spacing w:line="276" w:lineRule="auto"/>
        <w:ind w:left="2835" w:hanging="2835"/>
        <w:rPr>
          <w:bCs/>
        </w:rPr>
      </w:pPr>
      <w:r w:rsidRPr="003342C7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  <w:t>Higyed-Horváth Viktória Justh Zsigmond Művelődési Ház és Könyvtár</w:t>
      </w:r>
    </w:p>
    <w:p w14:paraId="28A1EEEB" w14:textId="77777777" w:rsidR="00172C3D" w:rsidRPr="00584D9B" w:rsidRDefault="00172C3D" w:rsidP="00172C3D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59B8D58A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9248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</w:t>
      </w:r>
      <w:r w:rsidR="00172C3D">
        <w:rPr>
          <w:rFonts w:eastAsia="Times New Roman"/>
          <w:lang w:eastAsia="hu-HU"/>
        </w:rPr>
        <w:t>l</w:t>
      </w:r>
      <w:r w:rsidR="00306487" w:rsidRPr="002C65ED">
        <w:rPr>
          <w:rFonts w:eastAsia="Times New Roman"/>
          <w:lang w:eastAsia="hu-HU"/>
        </w:rPr>
        <w:t>ius</w:t>
      </w:r>
      <w:r w:rsidR="00D46F7E">
        <w:rPr>
          <w:rFonts w:eastAsia="Times New Roman"/>
          <w:lang w:eastAsia="hu-HU"/>
        </w:rPr>
        <w:t xml:space="preserve"> </w:t>
      </w:r>
      <w:r w:rsidR="00774AFD">
        <w:rPr>
          <w:rFonts w:eastAsia="Times New Roman"/>
          <w:lang w:eastAsia="hu-HU"/>
        </w:rPr>
        <w:t>1</w:t>
      </w:r>
      <w:r w:rsidR="00B845B4">
        <w:rPr>
          <w:rFonts w:eastAsia="Times New Roman"/>
          <w:lang w:eastAsia="hu-HU"/>
        </w:rPr>
        <w:t>9</w:t>
      </w:r>
      <w:r w:rsidR="00774AFD">
        <w:rPr>
          <w:rFonts w:eastAsia="Times New Roman"/>
          <w:lang w:eastAsia="hu-HU"/>
        </w:rPr>
        <w:t>.</w:t>
      </w:r>
    </w:p>
    <w:p w14:paraId="2FDD0B60" w14:textId="77777777" w:rsidR="00EC1168" w:rsidRPr="002C65ED" w:rsidRDefault="00EC116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7032D8"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946B6"/>
    <w:rsid w:val="000B6C84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32D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5E74"/>
    <w:rsid w:val="00207260"/>
    <w:rsid w:val="002112A4"/>
    <w:rsid w:val="002122E1"/>
    <w:rsid w:val="00220881"/>
    <w:rsid w:val="00220995"/>
    <w:rsid w:val="00221E58"/>
    <w:rsid w:val="00223737"/>
    <w:rsid w:val="002239BE"/>
    <w:rsid w:val="0023278D"/>
    <w:rsid w:val="00234348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5DB9"/>
    <w:rsid w:val="00296931"/>
    <w:rsid w:val="002A0CB7"/>
    <w:rsid w:val="002A0DA5"/>
    <w:rsid w:val="002A155C"/>
    <w:rsid w:val="002A1683"/>
    <w:rsid w:val="002A261A"/>
    <w:rsid w:val="002A4157"/>
    <w:rsid w:val="002A4A2A"/>
    <w:rsid w:val="002A58D8"/>
    <w:rsid w:val="002A590B"/>
    <w:rsid w:val="002B0407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5E9A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751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AA3"/>
    <w:rsid w:val="00426D80"/>
    <w:rsid w:val="0043255B"/>
    <w:rsid w:val="00432D4F"/>
    <w:rsid w:val="00434064"/>
    <w:rsid w:val="00434743"/>
    <w:rsid w:val="00436528"/>
    <w:rsid w:val="0043691A"/>
    <w:rsid w:val="00437D74"/>
    <w:rsid w:val="0044406A"/>
    <w:rsid w:val="00445267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58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4F1AB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12A6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1502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39B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32D8"/>
    <w:rsid w:val="00704728"/>
    <w:rsid w:val="0070520C"/>
    <w:rsid w:val="00706B94"/>
    <w:rsid w:val="00710BB0"/>
    <w:rsid w:val="007112BE"/>
    <w:rsid w:val="007125AB"/>
    <w:rsid w:val="00712885"/>
    <w:rsid w:val="00712ECA"/>
    <w:rsid w:val="00720A4A"/>
    <w:rsid w:val="0072167E"/>
    <w:rsid w:val="00721F5B"/>
    <w:rsid w:val="007221B2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FE4"/>
    <w:rsid w:val="007827E5"/>
    <w:rsid w:val="0078283D"/>
    <w:rsid w:val="007830F8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313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1A17"/>
    <w:rsid w:val="00802819"/>
    <w:rsid w:val="00805727"/>
    <w:rsid w:val="00805865"/>
    <w:rsid w:val="008075B2"/>
    <w:rsid w:val="008136D1"/>
    <w:rsid w:val="00813989"/>
    <w:rsid w:val="0082046C"/>
    <w:rsid w:val="008219C0"/>
    <w:rsid w:val="00823C09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4AF1"/>
    <w:rsid w:val="0088030D"/>
    <w:rsid w:val="008826B1"/>
    <w:rsid w:val="00883FED"/>
    <w:rsid w:val="0088460E"/>
    <w:rsid w:val="0088581F"/>
    <w:rsid w:val="00886466"/>
    <w:rsid w:val="00887FAB"/>
    <w:rsid w:val="008903BF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42B3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086D"/>
    <w:rsid w:val="00923012"/>
    <w:rsid w:val="00924E66"/>
    <w:rsid w:val="00925B33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087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28D"/>
    <w:rsid w:val="00AB6B7E"/>
    <w:rsid w:val="00AB6DA4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4DE7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16A1C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5B4"/>
    <w:rsid w:val="00B849F7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C5886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BF59D1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37E6D"/>
    <w:rsid w:val="00C42E1B"/>
    <w:rsid w:val="00C4308D"/>
    <w:rsid w:val="00C43398"/>
    <w:rsid w:val="00C5181E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84BBD"/>
    <w:rsid w:val="00C92383"/>
    <w:rsid w:val="00C9351D"/>
    <w:rsid w:val="00C942D0"/>
    <w:rsid w:val="00CA45C1"/>
    <w:rsid w:val="00CA5A1A"/>
    <w:rsid w:val="00CA67F2"/>
    <w:rsid w:val="00CA6E43"/>
    <w:rsid w:val="00CB06AF"/>
    <w:rsid w:val="00CB4119"/>
    <w:rsid w:val="00CB61C0"/>
    <w:rsid w:val="00CC34AC"/>
    <w:rsid w:val="00CD02BD"/>
    <w:rsid w:val="00CD031B"/>
    <w:rsid w:val="00CD1102"/>
    <w:rsid w:val="00CE20F2"/>
    <w:rsid w:val="00CE3F26"/>
    <w:rsid w:val="00CE7D18"/>
    <w:rsid w:val="00CF155A"/>
    <w:rsid w:val="00CF17B6"/>
    <w:rsid w:val="00CF4743"/>
    <w:rsid w:val="00CF50A7"/>
    <w:rsid w:val="00CF6660"/>
    <w:rsid w:val="00D02BD3"/>
    <w:rsid w:val="00D04E3C"/>
    <w:rsid w:val="00D12DE1"/>
    <w:rsid w:val="00D14A07"/>
    <w:rsid w:val="00D21BDD"/>
    <w:rsid w:val="00D236C8"/>
    <w:rsid w:val="00D242CC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504D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3266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0CD5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0DA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5D16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2F02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391C"/>
    <w:rsid w:val="00F84762"/>
    <w:rsid w:val="00F8481F"/>
    <w:rsid w:val="00F91247"/>
    <w:rsid w:val="00F92F03"/>
    <w:rsid w:val="00F947CC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356E"/>
    <w:rsid w:val="00FC4D8D"/>
    <w:rsid w:val="00FC64F7"/>
    <w:rsid w:val="00FD140D"/>
    <w:rsid w:val="00FD2A28"/>
    <w:rsid w:val="00FD541D"/>
    <w:rsid w:val="00FD6B6A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852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</cp:revision>
  <cp:lastPrinted>2022-07-20T08:06:00Z</cp:lastPrinted>
  <dcterms:created xsi:type="dcterms:W3CDTF">2022-07-20T08:17:00Z</dcterms:created>
  <dcterms:modified xsi:type="dcterms:W3CDTF">2022-07-22T11:19:00Z</dcterms:modified>
</cp:coreProperties>
</file>